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EA8A" w14:textId="26FB0B9D" w:rsidR="000677BA" w:rsidRPr="00816EF5" w:rsidRDefault="000677BA" w:rsidP="007943CC">
      <w:pPr>
        <w:spacing w:after="0"/>
        <w:jc w:val="center"/>
        <w:rPr>
          <w:rFonts w:ascii="Source Sans Pro" w:hAnsi="Source Sans Pro"/>
          <w:b/>
          <w:sz w:val="32"/>
          <w:szCs w:val="32"/>
          <w:lang w:val="it-IT"/>
        </w:rPr>
      </w:pPr>
      <w:r w:rsidRPr="00816EF5">
        <w:rPr>
          <w:rFonts w:ascii="Source Sans Pro" w:hAnsi="Source Sans Pro"/>
          <w:b/>
          <w:sz w:val="32"/>
          <w:szCs w:val="32"/>
          <w:lang w:val="it-IT"/>
        </w:rPr>
        <w:t xml:space="preserve">BREVIAR DE CALCUL </w:t>
      </w:r>
    </w:p>
    <w:p w14:paraId="09DD161A" w14:textId="77777777" w:rsidR="004779E3" w:rsidRDefault="004779E3" w:rsidP="004779E3">
      <w:pPr>
        <w:spacing w:after="0"/>
        <w:ind w:right="45"/>
        <w:jc w:val="center"/>
        <w:rPr>
          <w:rFonts w:ascii="Source Sans Pro" w:eastAsia="Times New Roman" w:hAnsi="Source Sans Pro" w:cs="Arial"/>
          <w:b/>
          <w:caps/>
          <w:sz w:val="32"/>
          <w:szCs w:val="32"/>
          <w:lang w:val="ro-RO"/>
        </w:rPr>
      </w:pPr>
      <w:r w:rsidRPr="00816EF5">
        <w:rPr>
          <w:rFonts w:ascii="Source Sans Pro" w:eastAsia="Times New Roman" w:hAnsi="Source Sans Pro" w:cs="Arial"/>
          <w:b/>
          <w:caps/>
          <w:sz w:val="32"/>
          <w:szCs w:val="32"/>
          <w:lang w:val="ro-RO"/>
        </w:rPr>
        <w:t>Instalații DETECTARE șI SEMNALIZARE INCENDIU</w:t>
      </w:r>
    </w:p>
    <w:p w14:paraId="000DFF42" w14:textId="77777777" w:rsidR="00816EF5" w:rsidRDefault="00816EF5" w:rsidP="004779E3">
      <w:pPr>
        <w:spacing w:after="0"/>
        <w:ind w:right="45"/>
        <w:jc w:val="center"/>
        <w:rPr>
          <w:rFonts w:ascii="Source Sans Pro" w:eastAsia="Times New Roman" w:hAnsi="Source Sans Pro" w:cs="Arial"/>
          <w:b/>
          <w:caps/>
          <w:sz w:val="32"/>
          <w:szCs w:val="32"/>
          <w:lang w:val="ro-RO"/>
        </w:rPr>
      </w:pPr>
    </w:p>
    <w:bookmarkStart w:id="0" w:name="_MON_1261564216"/>
    <w:bookmarkStart w:id="1" w:name="_MON_1261564283"/>
    <w:bookmarkStart w:id="2" w:name="_MON_1261564374"/>
    <w:bookmarkStart w:id="3" w:name="_MON_1261564559"/>
    <w:bookmarkStart w:id="4" w:name="_MON_1262011009"/>
    <w:bookmarkStart w:id="5" w:name="_MON_1262070707"/>
    <w:bookmarkStart w:id="6" w:name="_MON_1262698905"/>
    <w:bookmarkStart w:id="7" w:name="_MON_1262768642"/>
    <w:bookmarkStart w:id="8" w:name="_MON_1263821920"/>
    <w:bookmarkStart w:id="9" w:name="_MON_1265185223"/>
    <w:bookmarkStart w:id="10" w:name="_MON_1265185288"/>
    <w:bookmarkStart w:id="11" w:name="_MON_1265443854"/>
    <w:bookmarkStart w:id="12" w:name="_MON_1265443978"/>
    <w:bookmarkStart w:id="13" w:name="_MON_1265444047"/>
    <w:bookmarkStart w:id="14" w:name="_MON_1265444073"/>
    <w:bookmarkStart w:id="15" w:name="_MON_1276433027"/>
    <w:bookmarkStart w:id="16" w:name="_MON_1276433037"/>
    <w:bookmarkStart w:id="17" w:name="_MON_1280291375"/>
    <w:bookmarkStart w:id="18" w:name="_MON_1280304979"/>
    <w:bookmarkStart w:id="19" w:name="_MON_1303905410"/>
    <w:bookmarkStart w:id="20" w:name="_MON_1303906010"/>
    <w:bookmarkStart w:id="21" w:name="_MON_1306051283"/>
    <w:bookmarkStart w:id="22" w:name="_MON_1306051392"/>
    <w:bookmarkStart w:id="23" w:name="_MON_1311503380"/>
    <w:bookmarkStart w:id="24" w:name="_MON_1311503658"/>
    <w:bookmarkStart w:id="25" w:name="_MON_1311512558"/>
    <w:bookmarkStart w:id="26" w:name="_MON_1311568865"/>
    <w:bookmarkStart w:id="27" w:name="_MON_1346572021"/>
    <w:bookmarkStart w:id="28" w:name="_MON_1411459177"/>
    <w:bookmarkStart w:id="29" w:name="_MON_1411467633"/>
    <w:bookmarkStart w:id="30" w:name="_MON_1411468206"/>
    <w:bookmarkStart w:id="31" w:name="_MON_1413796275"/>
    <w:bookmarkStart w:id="32" w:name="_MON_1413796579"/>
    <w:bookmarkStart w:id="33" w:name="_MON_1417519434"/>
    <w:bookmarkStart w:id="34" w:name="_MON_1427787629"/>
    <w:bookmarkStart w:id="35" w:name="_MON_1427793807"/>
    <w:bookmarkStart w:id="36" w:name="_MON_1478332901"/>
    <w:bookmarkStart w:id="37" w:name="_MON_1478334393"/>
    <w:bookmarkStart w:id="38" w:name="_MON_1478335643"/>
    <w:bookmarkStart w:id="39" w:name="_MON_1479877918"/>
    <w:bookmarkStart w:id="40" w:name="_MON_1505631784"/>
    <w:bookmarkStart w:id="41" w:name="_MON_1505632158"/>
    <w:bookmarkStart w:id="42" w:name="_MON_1255596833"/>
    <w:bookmarkStart w:id="43" w:name="_MON_1255596974"/>
    <w:bookmarkStart w:id="44" w:name="_MON_1255597155"/>
    <w:bookmarkStart w:id="45" w:name="_MON_1255597219"/>
    <w:bookmarkStart w:id="46" w:name="_MON_1255597303"/>
    <w:bookmarkStart w:id="47" w:name="_MON_1255597388"/>
    <w:bookmarkStart w:id="48" w:name="_MON_1255597434"/>
    <w:bookmarkStart w:id="49" w:name="_MON_1255597442"/>
    <w:bookmarkStart w:id="50" w:name="_MON_1255597462"/>
    <w:bookmarkStart w:id="51" w:name="_MON_1255597475"/>
    <w:bookmarkStart w:id="52" w:name="_MON_1255597501"/>
    <w:bookmarkStart w:id="53" w:name="_MON_1255597546"/>
    <w:bookmarkStart w:id="54" w:name="_MON_1255597603"/>
    <w:bookmarkStart w:id="55" w:name="_MON_1255597628"/>
    <w:bookmarkStart w:id="56" w:name="_MON_1255597671"/>
    <w:bookmarkStart w:id="57" w:name="_MON_1255597679"/>
    <w:bookmarkStart w:id="58" w:name="_MON_1255758818"/>
    <w:bookmarkStart w:id="59" w:name="_MON_1256360392"/>
    <w:bookmarkStart w:id="60" w:name="_MON_1256360544"/>
    <w:bookmarkStart w:id="61" w:name="_MON_1256360644"/>
    <w:bookmarkStart w:id="62" w:name="_MON_1256650717"/>
    <w:bookmarkStart w:id="63" w:name="_MON_1256650803"/>
    <w:bookmarkStart w:id="64" w:name="_MON_1256650991"/>
    <w:bookmarkStart w:id="65" w:name="_MON_1261562535"/>
    <w:bookmarkStart w:id="66" w:name="_MON_1261563787"/>
    <w:bookmarkStart w:id="67" w:name="_MON_1261563961"/>
    <w:bookmarkStart w:id="68" w:name="_MON_1261564107"/>
    <w:bookmarkStart w:id="69" w:name="_Hlk7733542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Start w:id="70" w:name="_MON_1261564176"/>
    <w:bookmarkEnd w:id="70"/>
    <w:p w14:paraId="5CE37D92" w14:textId="20B62B9C" w:rsidR="004779E3" w:rsidRDefault="00CB7E21" w:rsidP="004779E3">
      <w:pPr>
        <w:autoSpaceDE w:val="0"/>
        <w:spacing w:after="0"/>
        <w:jc w:val="both"/>
        <w:rPr>
          <w:rFonts w:ascii="Source Sans Pro" w:eastAsia="Times New Roman" w:hAnsi="Source Sans Pro" w:cs="Arial"/>
          <w:b/>
          <w:color w:val="FF0000"/>
          <w:sz w:val="16"/>
          <w:szCs w:val="16"/>
        </w:rPr>
      </w:pPr>
      <w:r w:rsidRPr="004779E3">
        <w:rPr>
          <w:rFonts w:ascii="Source Sans Pro" w:eastAsia="Times New Roman" w:hAnsi="Source Sans Pro" w:cs="Arial"/>
          <w:b/>
          <w:color w:val="FF0000"/>
          <w:sz w:val="16"/>
          <w:szCs w:val="16"/>
        </w:rPr>
        <w:object w:dxaOrig="10474" w:dyaOrig="3794" w14:anchorId="6D74F7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5pt;height:211.7pt" o:ole="">
            <v:imagedata r:id="rId8" o:title=""/>
          </v:shape>
          <o:OLEObject Type="Embed" ProgID="Excel.Sheet.12" ShapeID="_x0000_i1025" DrawAspect="Content" ObjectID="_1747223606" r:id="rId9"/>
        </w:object>
      </w:r>
      <w:bookmarkEnd w:id="69"/>
    </w:p>
    <w:p w14:paraId="1E55442D" w14:textId="77777777" w:rsidR="004779E3" w:rsidRPr="004779E3" w:rsidRDefault="004779E3" w:rsidP="004779E3">
      <w:pPr>
        <w:spacing w:after="0"/>
        <w:ind w:firstLine="720"/>
        <w:jc w:val="both"/>
        <w:rPr>
          <w:rFonts w:ascii="Source Sans Pro" w:eastAsia="Times New Roman" w:hAnsi="Source Sans Pro" w:cs="Arial"/>
          <w:szCs w:val="24"/>
        </w:rPr>
      </w:pP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Calculul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 xml:space="preserve"> </w:t>
      </w: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capacitatii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 xml:space="preserve"> </w:t>
      </w: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bateriilor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 xml:space="preserve"> </w:t>
      </w: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pentru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 xml:space="preserve"> </w:t>
      </w: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functionarea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 xml:space="preserve"> in back-up  </w:t>
      </w:r>
    </w:p>
    <w:p w14:paraId="48253FAC" w14:textId="77777777" w:rsidR="004779E3" w:rsidRPr="004779E3" w:rsidRDefault="004779E3" w:rsidP="004779E3">
      <w:pPr>
        <w:spacing w:after="0"/>
        <w:ind w:firstLine="720"/>
        <w:jc w:val="both"/>
        <w:rPr>
          <w:rFonts w:ascii="Source Sans Pro" w:eastAsia="Times New Roman" w:hAnsi="Source Sans Pro" w:cs="Arial"/>
          <w:szCs w:val="24"/>
        </w:rPr>
      </w:pPr>
    </w:p>
    <w:p w14:paraId="580894B5" w14:textId="77777777" w:rsidR="004779E3" w:rsidRPr="0002452E" w:rsidRDefault="004779E3" w:rsidP="004779E3">
      <w:pPr>
        <w:numPr>
          <w:ilvl w:val="0"/>
          <w:numId w:val="46"/>
        </w:numPr>
        <w:spacing w:after="0"/>
        <w:jc w:val="both"/>
        <w:rPr>
          <w:rFonts w:ascii="Source Sans Pro" w:eastAsia="Times New Roman" w:hAnsi="Source Sans Pro" w:cs="Arial"/>
          <w:b/>
          <w:szCs w:val="24"/>
          <w:u w:val="single"/>
          <w:lang w:val="it-IT"/>
        </w:rPr>
      </w:pPr>
      <w:r w:rsidRPr="0002452E">
        <w:rPr>
          <w:rFonts w:ascii="Source Sans Pro" w:eastAsia="Times New Roman" w:hAnsi="Source Sans Pro" w:cs="Arial"/>
          <w:b/>
          <w:szCs w:val="24"/>
          <w:lang w:val="it-IT"/>
        </w:rPr>
        <w:t>Calculul pentru o autonomie in functionare de 48 ore in stare de veghe:</w:t>
      </w:r>
    </w:p>
    <w:p w14:paraId="5C3DBAD2" w14:textId="13BD1C9D" w:rsidR="004779E3" w:rsidRPr="004779E3" w:rsidRDefault="004779E3" w:rsidP="004779E3">
      <w:pPr>
        <w:spacing w:after="0"/>
        <w:ind w:left="1140"/>
        <w:jc w:val="both"/>
        <w:rPr>
          <w:rFonts w:ascii="Source Sans Pro" w:eastAsia="Times New Roman" w:hAnsi="Source Sans Pro" w:cs="Arial"/>
          <w:b/>
          <w:szCs w:val="24"/>
        </w:rPr>
      </w:pP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Curent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 xml:space="preserve"> </w:t>
      </w:r>
      <w:proofErr w:type="spellStart"/>
      <w:r w:rsidRPr="004779E3">
        <w:rPr>
          <w:rFonts w:ascii="Source Sans Pro" w:eastAsia="Times New Roman" w:hAnsi="Source Sans Pro" w:cs="Arial"/>
          <w:b/>
          <w:szCs w:val="24"/>
          <w:u w:val="single"/>
        </w:rPr>
        <w:t>consumat</w:t>
      </w:r>
      <w:proofErr w:type="spellEnd"/>
      <w:r w:rsidRPr="004779E3">
        <w:rPr>
          <w:rFonts w:ascii="Source Sans Pro" w:eastAsia="Times New Roman" w:hAnsi="Source Sans Pro" w:cs="Arial"/>
          <w:b/>
          <w:szCs w:val="24"/>
          <w:u w:val="single"/>
        </w:rPr>
        <w:t>: 0,3</w:t>
      </w:r>
      <w:r w:rsidR="0002452E">
        <w:rPr>
          <w:rFonts w:ascii="Source Sans Pro" w:eastAsia="Times New Roman" w:hAnsi="Source Sans Pro" w:cs="Arial"/>
          <w:b/>
          <w:szCs w:val="24"/>
          <w:u w:val="single"/>
        </w:rPr>
        <w:t>5</w:t>
      </w:r>
      <w:r w:rsidR="00CB7E21">
        <w:rPr>
          <w:rFonts w:ascii="Source Sans Pro" w:eastAsia="Times New Roman" w:hAnsi="Source Sans Pro" w:cs="Arial"/>
          <w:b/>
          <w:szCs w:val="24"/>
          <w:u w:val="single"/>
        </w:rPr>
        <w:t>1</w:t>
      </w:r>
      <w:r w:rsidRPr="004779E3">
        <w:rPr>
          <w:rFonts w:ascii="Source Sans Pro" w:eastAsia="Times New Roman" w:hAnsi="Source Sans Pro" w:cs="Arial"/>
          <w:b/>
          <w:szCs w:val="24"/>
          <w:u w:val="single"/>
        </w:rPr>
        <w:t>A</w:t>
      </w:r>
    </w:p>
    <w:p w14:paraId="4734E6AD" w14:textId="77777777" w:rsidR="004779E3" w:rsidRPr="004779E3" w:rsidRDefault="004779E3" w:rsidP="004779E3">
      <w:pPr>
        <w:spacing w:after="0"/>
        <w:ind w:firstLine="708"/>
        <w:jc w:val="both"/>
        <w:rPr>
          <w:rFonts w:ascii="Source Sans Pro" w:eastAsia="Times New Roman" w:hAnsi="Source Sans Pro" w:cs="Arial"/>
          <w:b/>
          <w:szCs w:val="24"/>
        </w:rPr>
      </w:pPr>
      <w:r w:rsidRPr="004779E3">
        <w:rPr>
          <w:rFonts w:ascii="Source Sans Pro" w:eastAsia="Times New Roman" w:hAnsi="Source Sans Pro" w:cs="Arial"/>
          <w:szCs w:val="24"/>
        </w:rPr>
        <w:t>Notam cu “X “</w:t>
      </w:r>
      <w:proofErr w:type="spellStart"/>
      <w:r w:rsidRPr="004779E3">
        <w:rPr>
          <w:rFonts w:ascii="Source Sans Pro" w:eastAsia="Times New Roman" w:hAnsi="Source Sans Pro" w:cs="Arial"/>
          <w:szCs w:val="24"/>
        </w:rPr>
        <w:t>numarul</w:t>
      </w:r>
      <w:proofErr w:type="spellEnd"/>
      <w:r w:rsidRPr="004779E3">
        <w:rPr>
          <w:rFonts w:ascii="Source Sans Pro" w:eastAsia="Times New Roman" w:hAnsi="Source Sans Pro" w:cs="Arial"/>
          <w:szCs w:val="24"/>
        </w:rPr>
        <w:t xml:space="preserve"> de Ah </w:t>
      </w:r>
      <w:proofErr w:type="spellStart"/>
      <w:r w:rsidRPr="004779E3">
        <w:rPr>
          <w:rFonts w:ascii="Source Sans Pro" w:eastAsia="Times New Roman" w:hAnsi="Source Sans Pro" w:cs="Arial"/>
          <w:szCs w:val="24"/>
        </w:rPr>
        <w:t>necesari</w:t>
      </w:r>
      <w:proofErr w:type="spellEnd"/>
      <w:r w:rsidRPr="004779E3">
        <w:rPr>
          <w:rFonts w:ascii="Source Sans Pro" w:eastAsia="Times New Roman" w:hAnsi="Source Sans Pro" w:cs="Arial"/>
          <w:szCs w:val="24"/>
        </w:rPr>
        <w:t xml:space="preserve">: </w:t>
      </w:r>
    </w:p>
    <w:bookmarkStart w:id="71" w:name="_MON_1277616513"/>
    <w:bookmarkStart w:id="72" w:name="_MON_1280316972"/>
    <w:bookmarkStart w:id="73" w:name="_MON_1281514190"/>
    <w:bookmarkStart w:id="74" w:name="_MON_1287214269"/>
    <w:bookmarkStart w:id="75" w:name="_MON_1287214279"/>
    <w:bookmarkStart w:id="76" w:name="_MON_1288699460"/>
    <w:bookmarkStart w:id="77" w:name="_MON_1478335664"/>
    <w:bookmarkStart w:id="78" w:name="_MON_1479878146"/>
    <w:bookmarkStart w:id="79" w:name="_MON_1505632465"/>
    <w:bookmarkStart w:id="80" w:name="_MON_1256360586"/>
    <w:bookmarkStart w:id="81" w:name="_MON_1256360667"/>
    <w:bookmarkStart w:id="82" w:name="_MON_1256360759"/>
    <w:bookmarkStart w:id="83" w:name="_MON_1256360776"/>
    <w:bookmarkStart w:id="84" w:name="_MON_1256360882"/>
    <w:bookmarkStart w:id="85" w:name="_MON_1256360916"/>
    <w:bookmarkStart w:id="86" w:name="_MON_1256360933"/>
    <w:bookmarkStart w:id="87" w:name="_MON_1256360947"/>
    <w:bookmarkStart w:id="88" w:name="_MON_1256360957"/>
    <w:bookmarkStart w:id="89" w:name="_MON_1256360972"/>
    <w:bookmarkStart w:id="90" w:name="_MON_1256361148"/>
    <w:bookmarkStart w:id="91" w:name="_MON_1256361152"/>
    <w:bookmarkStart w:id="92" w:name="_MON_1256361169"/>
    <w:bookmarkStart w:id="93" w:name="_MON_1256361190"/>
    <w:bookmarkStart w:id="94" w:name="_MON_1256361225"/>
    <w:bookmarkStart w:id="95" w:name="_MON_1256361240"/>
    <w:bookmarkStart w:id="96" w:name="_MON_1256361492"/>
    <w:bookmarkStart w:id="97" w:name="_MON_1256361697"/>
    <w:bookmarkStart w:id="98" w:name="_MON_1256361712"/>
    <w:bookmarkStart w:id="99" w:name="_MON_1256651091"/>
    <w:bookmarkStart w:id="100" w:name="_MON_1256651649"/>
    <w:bookmarkStart w:id="101" w:name="_MON_1256651659"/>
    <w:bookmarkStart w:id="102" w:name="_MON_1256651671"/>
    <w:bookmarkStart w:id="103" w:name="_MON_1256651688"/>
    <w:bookmarkStart w:id="104" w:name="_MON_1256651700"/>
    <w:bookmarkStart w:id="105" w:name="_MON_1256651737"/>
    <w:bookmarkStart w:id="106" w:name="_MON_1258274218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Start w:id="107" w:name="_MON_1272264161"/>
    <w:bookmarkEnd w:id="107"/>
    <w:p w14:paraId="53825343" w14:textId="42EE5F0B" w:rsidR="004779E3" w:rsidRPr="004779E3" w:rsidRDefault="00816EF5" w:rsidP="00816EF5">
      <w:pPr>
        <w:spacing w:after="0"/>
        <w:ind w:firstLine="708"/>
        <w:rPr>
          <w:rFonts w:ascii="Source Sans Pro" w:eastAsia="Times New Roman" w:hAnsi="Source Sans Pro" w:cs="Arial"/>
          <w:b/>
          <w:color w:val="FF0000"/>
          <w:szCs w:val="24"/>
        </w:rPr>
      </w:pPr>
      <w:r w:rsidRPr="004779E3">
        <w:rPr>
          <w:rFonts w:ascii="Source Sans Pro" w:eastAsia="Times New Roman" w:hAnsi="Source Sans Pro" w:cs="Arial"/>
          <w:b/>
          <w:color w:val="FF0000"/>
          <w:szCs w:val="24"/>
        </w:rPr>
        <w:object w:dxaOrig="6373" w:dyaOrig="368" w14:anchorId="3B363298">
          <v:shape id="_x0000_i1026" type="#_x0000_t75" style="width:295.5pt;height:13.95pt" o:ole="">
            <v:imagedata r:id="rId10" o:title=""/>
          </v:shape>
          <o:OLEObject Type="Embed" ProgID="Excel.Sheet.12" ShapeID="_x0000_i1026" DrawAspect="Content" ObjectID="_1747223607" r:id="rId11"/>
        </w:object>
      </w:r>
    </w:p>
    <w:p w14:paraId="49C11811" w14:textId="77777777" w:rsidR="004779E3" w:rsidRPr="004779E3" w:rsidRDefault="004779E3" w:rsidP="004779E3">
      <w:pPr>
        <w:spacing w:after="0"/>
        <w:ind w:left="720"/>
        <w:jc w:val="both"/>
        <w:rPr>
          <w:rFonts w:ascii="Source Sans Pro" w:eastAsia="Times New Roman" w:hAnsi="Source Sans Pro" w:cs="Arial"/>
          <w:b/>
          <w:szCs w:val="24"/>
        </w:rPr>
      </w:pPr>
    </w:p>
    <w:p w14:paraId="0FC51F24" w14:textId="77777777" w:rsidR="004779E3" w:rsidRPr="0002452E" w:rsidRDefault="004779E3" w:rsidP="004779E3">
      <w:pPr>
        <w:numPr>
          <w:ilvl w:val="1"/>
          <w:numId w:val="46"/>
        </w:numPr>
        <w:spacing w:after="0"/>
        <w:ind w:left="720"/>
        <w:jc w:val="both"/>
        <w:rPr>
          <w:rFonts w:ascii="Source Sans Pro" w:eastAsia="Times New Roman" w:hAnsi="Source Sans Pro" w:cs="Arial"/>
          <w:szCs w:val="24"/>
          <w:lang w:val="it-IT"/>
        </w:rPr>
      </w:pPr>
      <w:r w:rsidRPr="0002452E">
        <w:rPr>
          <w:rFonts w:ascii="Source Sans Pro" w:eastAsia="Times New Roman" w:hAnsi="Source Sans Pro" w:cs="Arial"/>
          <w:b/>
          <w:szCs w:val="24"/>
          <w:lang w:val="it-IT"/>
        </w:rPr>
        <w:t>Calculul pentru o autonomie de functionare timp de 30 minute in stare de alarma:</w:t>
      </w:r>
    </w:p>
    <w:p w14:paraId="18486F30" w14:textId="3583F74B" w:rsidR="004779E3" w:rsidRPr="0002452E" w:rsidRDefault="004779E3" w:rsidP="004779E3">
      <w:pPr>
        <w:spacing w:after="0"/>
        <w:ind w:left="114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 w:rsidRPr="0002452E">
        <w:rPr>
          <w:rFonts w:ascii="Source Sans Pro" w:eastAsia="Times New Roman" w:hAnsi="Source Sans Pro" w:cs="Arial"/>
          <w:b/>
          <w:szCs w:val="24"/>
          <w:u w:val="single"/>
          <w:lang w:val="it-IT"/>
        </w:rPr>
        <w:t xml:space="preserve">Curent consumat: </w:t>
      </w:r>
      <w:r w:rsidR="0002452E" w:rsidRPr="0002452E">
        <w:rPr>
          <w:rFonts w:ascii="Source Sans Pro" w:eastAsia="Times New Roman" w:hAnsi="Source Sans Pro" w:cs="Arial"/>
          <w:b/>
          <w:szCs w:val="24"/>
          <w:u w:val="single"/>
          <w:lang w:val="it-IT"/>
        </w:rPr>
        <w:t>1</w:t>
      </w:r>
      <w:r w:rsidRPr="0002452E">
        <w:rPr>
          <w:rFonts w:ascii="Source Sans Pro" w:eastAsia="Times New Roman" w:hAnsi="Source Sans Pro" w:cs="Arial"/>
          <w:b/>
          <w:szCs w:val="24"/>
          <w:u w:val="single"/>
          <w:lang w:val="it-IT"/>
        </w:rPr>
        <w:t>.</w:t>
      </w:r>
      <w:r w:rsidR="00CB7E21">
        <w:rPr>
          <w:rFonts w:ascii="Source Sans Pro" w:eastAsia="Times New Roman" w:hAnsi="Source Sans Pro" w:cs="Arial"/>
          <w:b/>
          <w:szCs w:val="24"/>
          <w:u w:val="single"/>
          <w:lang w:val="it-IT"/>
        </w:rPr>
        <w:t>415</w:t>
      </w:r>
      <w:r w:rsidRPr="0002452E">
        <w:rPr>
          <w:rFonts w:ascii="Source Sans Pro" w:eastAsia="Times New Roman" w:hAnsi="Source Sans Pro" w:cs="Arial"/>
          <w:b/>
          <w:szCs w:val="24"/>
          <w:u w:val="single"/>
          <w:lang w:val="it-IT"/>
        </w:rPr>
        <w:t xml:space="preserve"> A</w:t>
      </w:r>
    </w:p>
    <w:p w14:paraId="2DDE4660" w14:textId="77777777" w:rsidR="004779E3" w:rsidRPr="0002452E" w:rsidRDefault="004779E3" w:rsidP="004779E3">
      <w:pPr>
        <w:spacing w:after="0"/>
        <w:ind w:left="1140"/>
        <w:jc w:val="both"/>
        <w:rPr>
          <w:rFonts w:ascii="Source Sans Pro" w:eastAsia="Times New Roman" w:hAnsi="Source Sans Pro" w:cs="Arial"/>
          <w:szCs w:val="24"/>
          <w:lang w:val="it-IT"/>
        </w:rPr>
      </w:pPr>
      <w:r w:rsidRPr="0002452E">
        <w:rPr>
          <w:rFonts w:ascii="Source Sans Pro" w:eastAsia="Times New Roman" w:hAnsi="Source Sans Pro" w:cs="Arial"/>
          <w:szCs w:val="24"/>
          <w:lang w:val="it-IT"/>
        </w:rPr>
        <w:t>30 min =0.5 h</w:t>
      </w:r>
    </w:p>
    <w:p w14:paraId="55420A7F" w14:textId="06DFE1B3" w:rsidR="004779E3" w:rsidRPr="0002452E" w:rsidRDefault="004779E3" w:rsidP="00816EF5">
      <w:pPr>
        <w:spacing w:after="0"/>
        <w:ind w:firstLine="72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 w:rsidRPr="0002452E">
        <w:rPr>
          <w:rFonts w:ascii="Source Sans Pro" w:eastAsia="Times New Roman" w:hAnsi="Source Sans Pro" w:cs="Arial"/>
          <w:szCs w:val="24"/>
          <w:lang w:val="it-IT"/>
        </w:rPr>
        <w:t>Notam cu “X “numarul de Ah necesari:</w:t>
      </w:r>
    </w:p>
    <w:p w14:paraId="61999A4D" w14:textId="2CFDF5C5" w:rsidR="004779E3" w:rsidRPr="0002452E" w:rsidRDefault="00000000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>
        <w:rPr>
          <w:rFonts w:ascii="Source Sans Pro" w:eastAsia="Times New Roman" w:hAnsi="Source Sans Pro" w:cs="Arial"/>
          <w:b/>
          <w:noProof/>
          <w:szCs w:val="24"/>
        </w:rPr>
        <w:object w:dxaOrig="1440" w:dyaOrig="1440" w14:anchorId="2263E5D6">
          <v:shape id="_x0000_s2090" type="#_x0000_t75" style="position:absolute;left:0;text-align:left;margin-left:40.8pt;margin-top:7pt;width:302.95pt;height:16.9pt;z-index:251659264">
            <v:imagedata r:id="rId12" o:title=""/>
            <w10:wrap type="square" side="right"/>
          </v:shape>
          <o:OLEObject Type="Embed" ProgID="Excel.Sheet.12" ShapeID="_x0000_s2090" DrawAspect="Content" ObjectID="_1747223610" r:id="rId13"/>
        </w:object>
      </w:r>
    </w:p>
    <w:p w14:paraId="1535812F" w14:textId="77777777" w:rsidR="0002452E" w:rsidRDefault="004779E3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 w:rsidRPr="0002452E">
        <w:rPr>
          <w:rFonts w:ascii="Source Sans Pro" w:eastAsia="Times New Roman" w:hAnsi="Source Sans Pro" w:cs="Arial"/>
          <w:b/>
          <w:szCs w:val="24"/>
          <w:lang w:val="it-IT"/>
        </w:rPr>
        <w:t xml:space="preserve">   </w:t>
      </w:r>
    </w:p>
    <w:p w14:paraId="5DECDD65" w14:textId="77777777" w:rsidR="00816EF5" w:rsidRDefault="00816EF5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u w:val="single"/>
          <w:lang w:val="it-IT"/>
        </w:rPr>
      </w:pPr>
    </w:p>
    <w:p w14:paraId="5CC178F4" w14:textId="70E00A02" w:rsidR="004779E3" w:rsidRPr="0002452E" w:rsidRDefault="004779E3" w:rsidP="00CB7E21">
      <w:pPr>
        <w:spacing w:after="0"/>
        <w:ind w:firstLine="1134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 w:rsidRPr="0002452E">
        <w:rPr>
          <w:rFonts w:ascii="Source Sans Pro" w:eastAsia="Times New Roman" w:hAnsi="Source Sans Pro" w:cs="Arial"/>
          <w:b/>
          <w:szCs w:val="24"/>
          <w:u w:val="single"/>
          <w:lang w:val="it-IT"/>
        </w:rPr>
        <w:t>Capacitatea totala a bateriei</w:t>
      </w:r>
      <w:r w:rsidRPr="0002452E">
        <w:rPr>
          <w:rFonts w:ascii="Source Sans Pro" w:eastAsia="Times New Roman" w:hAnsi="Source Sans Pro" w:cs="Arial"/>
          <w:b/>
          <w:szCs w:val="24"/>
          <w:lang w:val="it-IT"/>
        </w:rPr>
        <w:t xml:space="preserve"> :</w:t>
      </w:r>
    </w:p>
    <w:p w14:paraId="032B7BE9" w14:textId="3682549F" w:rsidR="004779E3" w:rsidRPr="0002452E" w:rsidRDefault="00CB7E21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>
        <w:rPr>
          <w:rFonts w:ascii="Source Sans Pro" w:eastAsia="Times New Roman" w:hAnsi="Source Sans Pro" w:cs="Arial"/>
          <w:b/>
          <w:szCs w:val="24"/>
          <w:lang w:val="it-IT"/>
        </w:rPr>
        <w:t xml:space="preserve">                  </w:t>
      </w:r>
      <w:r w:rsidR="004779E3" w:rsidRPr="0002452E">
        <w:rPr>
          <w:rFonts w:ascii="Source Sans Pro" w:eastAsia="Times New Roman" w:hAnsi="Source Sans Pro" w:cs="Arial"/>
          <w:b/>
          <w:szCs w:val="24"/>
          <w:lang w:val="it-IT"/>
        </w:rPr>
        <w:t xml:space="preserve"> </w:t>
      </w:r>
      <w:bookmarkStart w:id="108" w:name="_MON_1287214305"/>
      <w:bookmarkStart w:id="109" w:name="_MON_1288699479"/>
      <w:bookmarkStart w:id="110" w:name="_MON_1478335737"/>
      <w:bookmarkStart w:id="111" w:name="_MON_1479878178"/>
      <w:bookmarkStart w:id="112" w:name="_MON_1505632628"/>
      <w:bookmarkStart w:id="113" w:name="_MON_1256361943"/>
      <w:bookmarkStart w:id="114" w:name="_MON_1256361973"/>
      <w:bookmarkStart w:id="115" w:name="_MON_1256361990"/>
      <w:bookmarkStart w:id="116" w:name="_MON_1256362013"/>
      <w:bookmarkStart w:id="117" w:name="_MON_1256362037"/>
      <w:bookmarkStart w:id="118" w:name="_MON_1256362050"/>
      <w:bookmarkStart w:id="119" w:name="_MON_1256362053"/>
      <w:bookmarkStart w:id="120" w:name="_MON_1256362056"/>
      <w:bookmarkStart w:id="121" w:name="_MON_1256362094"/>
      <w:bookmarkStart w:id="122" w:name="_MON_1256362110"/>
      <w:bookmarkStart w:id="123" w:name="_MON_1256362154"/>
      <w:bookmarkStart w:id="124" w:name="_MON_1256362185"/>
      <w:bookmarkStart w:id="125" w:name="_MON_1256362207"/>
      <w:bookmarkStart w:id="126" w:name="_MON_1256362262"/>
      <w:bookmarkStart w:id="127" w:name="_MON_1256362280"/>
      <w:bookmarkStart w:id="128" w:name="_MON_1256366615"/>
      <w:bookmarkStart w:id="129" w:name="_MON_1256651756"/>
      <w:bookmarkStart w:id="130" w:name="_MON_1256651832"/>
      <w:bookmarkStart w:id="131" w:name="_MON_1256651844"/>
      <w:bookmarkStart w:id="132" w:name="_MON_1256651855"/>
      <w:bookmarkStart w:id="133" w:name="_MON_1258274266"/>
      <w:bookmarkStart w:id="134" w:name="_MON_1258802988"/>
      <w:bookmarkStart w:id="135" w:name="_MON_1272264189"/>
      <w:bookmarkStart w:id="136" w:name="_MON_1277617298"/>
      <w:bookmarkStart w:id="137" w:name="_MON_1277617321"/>
      <w:bookmarkStart w:id="138" w:name="_MON_1280317006"/>
      <w:bookmarkStart w:id="139" w:name="_MON_1280317030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Start w:id="140" w:name="_MON_1281514219"/>
      <w:bookmarkEnd w:id="140"/>
      <w:r w:rsidRPr="004779E3">
        <w:rPr>
          <w:rFonts w:ascii="Source Sans Pro" w:eastAsia="Times New Roman" w:hAnsi="Source Sans Pro" w:cs="Arial"/>
          <w:b/>
          <w:szCs w:val="24"/>
        </w:rPr>
        <w:object w:dxaOrig="5662" w:dyaOrig="324" w14:anchorId="293FC3B7">
          <v:shape id="_x0000_i1028" type="#_x0000_t75" style="width:283.7pt;height:16.1pt" o:ole="">
            <v:imagedata r:id="rId14" o:title=""/>
          </v:shape>
          <o:OLEObject Type="Embed" ProgID="Excel.Sheet.12" ShapeID="_x0000_i1028" DrawAspect="Content" ObjectID="_1747223608" r:id="rId15"/>
        </w:object>
      </w:r>
    </w:p>
    <w:p w14:paraId="363D57C3" w14:textId="77777777" w:rsidR="004779E3" w:rsidRDefault="004779E3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</w:p>
    <w:p w14:paraId="6A999C85" w14:textId="77777777" w:rsidR="00CB7E21" w:rsidRPr="0002452E" w:rsidRDefault="00CB7E21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</w:p>
    <w:p w14:paraId="25F3EA4C" w14:textId="3077847E" w:rsidR="004779E3" w:rsidRPr="0002452E" w:rsidRDefault="004779E3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  <w:r w:rsidRPr="0002452E">
        <w:rPr>
          <w:rFonts w:ascii="Source Sans Pro" w:eastAsia="Times New Roman" w:hAnsi="Source Sans Pro" w:cs="Arial"/>
          <w:b/>
          <w:szCs w:val="24"/>
          <w:lang w:val="it-IT"/>
        </w:rPr>
        <w:t xml:space="preserve">  </w:t>
      </w:r>
      <w:r w:rsidRPr="0002452E">
        <w:rPr>
          <w:rFonts w:ascii="Source Sans Pro" w:eastAsia="Times New Roman" w:hAnsi="Source Sans Pro" w:cs="Arial"/>
          <w:b/>
          <w:szCs w:val="24"/>
          <w:u w:val="single"/>
          <w:lang w:val="it-IT"/>
        </w:rPr>
        <w:t>Capacitatea totala a bateriei conform SR CEI 839-1-2</w:t>
      </w:r>
      <w:r w:rsidRPr="0002452E">
        <w:rPr>
          <w:rFonts w:ascii="Source Sans Pro" w:eastAsia="Times New Roman" w:hAnsi="Source Sans Pro" w:cs="Arial"/>
          <w:b/>
          <w:szCs w:val="24"/>
          <w:lang w:val="it-IT"/>
        </w:rPr>
        <w:t xml:space="preserve"> :</w:t>
      </w:r>
    </w:p>
    <w:p w14:paraId="197030EA" w14:textId="77777777" w:rsidR="004779E3" w:rsidRPr="0002452E" w:rsidRDefault="004779E3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  <w:lang w:val="it-IT"/>
        </w:rPr>
      </w:pPr>
    </w:p>
    <w:bookmarkStart w:id="141" w:name="_MON_1389511227"/>
    <w:bookmarkStart w:id="142" w:name="_MON_1478335800"/>
    <w:bookmarkStart w:id="143" w:name="_MON_1479878190"/>
    <w:bookmarkEnd w:id="141"/>
    <w:bookmarkEnd w:id="142"/>
    <w:bookmarkEnd w:id="143"/>
    <w:bookmarkStart w:id="144" w:name="_MON_1505632640"/>
    <w:bookmarkEnd w:id="144"/>
    <w:p w14:paraId="0011498B" w14:textId="7E6C6B92" w:rsidR="004779E3" w:rsidRPr="004779E3" w:rsidRDefault="00CB7E21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</w:rPr>
      </w:pPr>
      <w:r w:rsidRPr="004779E3">
        <w:rPr>
          <w:rFonts w:ascii="Source Sans Pro" w:eastAsia="Times New Roman" w:hAnsi="Source Sans Pro" w:cs="Arial"/>
          <w:b/>
          <w:szCs w:val="24"/>
        </w:rPr>
        <w:object w:dxaOrig="5888" w:dyaOrig="324" w14:anchorId="0E441CCC">
          <v:shape id="_x0000_i1029" type="#_x0000_t75" style="width:294.45pt;height:16.1pt" o:ole="">
            <v:imagedata r:id="rId16" o:title=""/>
          </v:shape>
          <o:OLEObject Type="Embed" ProgID="Excel.Sheet.12" ShapeID="_x0000_i1029" DrawAspect="Content" ObjectID="_1747223609" r:id="rId17"/>
        </w:object>
      </w:r>
    </w:p>
    <w:p w14:paraId="323F0661" w14:textId="77777777" w:rsidR="004779E3" w:rsidRPr="004779E3" w:rsidRDefault="004779E3" w:rsidP="004779E3">
      <w:pPr>
        <w:spacing w:after="0"/>
        <w:jc w:val="both"/>
        <w:rPr>
          <w:rFonts w:ascii="Source Sans Pro" w:eastAsia="Times New Roman" w:hAnsi="Source Sans Pro" w:cs="Arial"/>
          <w:b/>
          <w:szCs w:val="24"/>
        </w:rPr>
      </w:pPr>
    </w:p>
    <w:p w14:paraId="36E48983" w14:textId="1A61D8FC" w:rsidR="004779E3" w:rsidRPr="0002452E" w:rsidRDefault="004779E3" w:rsidP="004779E3">
      <w:pPr>
        <w:spacing w:after="0"/>
        <w:ind w:firstLine="720"/>
        <w:jc w:val="both"/>
        <w:rPr>
          <w:rFonts w:ascii="Source Sans Pro" w:eastAsia="Times New Roman" w:hAnsi="Source Sans Pro" w:cs="Arial"/>
          <w:b/>
          <w:iCs/>
          <w:szCs w:val="24"/>
          <w:u w:val="single"/>
          <w:lang w:val="it-IT"/>
        </w:rPr>
      </w:pPr>
      <w:r w:rsidRPr="0002452E">
        <w:rPr>
          <w:rFonts w:ascii="Source Sans Pro" w:eastAsia="Times New Roman" w:hAnsi="Source Sans Pro" w:cs="Arial"/>
          <w:b/>
          <w:iCs/>
          <w:szCs w:val="24"/>
          <w:u w:val="single"/>
          <w:lang w:val="it-IT"/>
        </w:rPr>
        <w:t>În proiect s-a prevăzut un acumulator de 24 Ah la tensiunea de 12V pentru centrala de semnalizare incendiu</w:t>
      </w:r>
      <w:r w:rsidR="00CB7E21">
        <w:rPr>
          <w:rFonts w:ascii="Source Sans Pro" w:eastAsia="Times New Roman" w:hAnsi="Source Sans Pro" w:cs="Arial"/>
          <w:b/>
          <w:iCs/>
          <w:szCs w:val="24"/>
          <w:u w:val="single"/>
          <w:lang w:val="it-IT"/>
        </w:rPr>
        <w:t>.</w:t>
      </w:r>
    </w:p>
    <w:p w14:paraId="787C38A2" w14:textId="77777777" w:rsidR="004779E3" w:rsidRPr="004779E3" w:rsidRDefault="004779E3" w:rsidP="004779E3">
      <w:pPr>
        <w:spacing w:after="0"/>
        <w:ind w:firstLine="360"/>
        <w:jc w:val="both"/>
        <w:rPr>
          <w:rFonts w:ascii="Source Sans Pro" w:eastAsia="Times New Roman" w:hAnsi="Source Sans Pro" w:cs="Arial"/>
          <w:szCs w:val="24"/>
          <w:lang w:val="fr-FR"/>
        </w:rPr>
      </w:pPr>
    </w:p>
    <w:p w14:paraId="164EA5FB" w14:textId="77777777" w:rsidR="00816EF5" w:rsidRPr="004779E3" w:rsidRDefault="00816EF5" w:rsidP="00816EF5">
      <w:pPr>
        <w:spacing w:after="0"/>
        <w:ind w:firstLine="360"/>
        <w:jc w:val="both"/>
        <w:rPr>
          <w:rFonts w:ascii="Source Sans Pro" w:eastAsia="Times New Roman" w:hAnsi="Source Sans Pro" w:cs="Arial"/>
          <w:szCs w:val="24"/>
          <w:lang w:val="fr-FR"/>
        </w:rPr>
      </w:pPr>
    </w:p>
    <w:p w14:paraId="5CC21B31" w14:textId="1D9A0FED" w:rsidR="000677BA" w:rsidRPr="00816EF5" w:rsidRDefault="000677BA" w:rsidP="007943CC">
      <w:pPr>
        <w:spacing w:after="0"/>
        <w:rPr>
          <w:rFonts w:ascii="Source Sans Pro" w:hAnsi="Source Sans Pro"/>
          <w:bCs/>
          <w:sz w:val="38"/>
          <w:szCs w:val="38"/>
          <w:lang w:val="fr-FR"/>
        </w:rPr>
      </w:pPr>
    </w:p>
    <w:p w14:paraId="3A61CADE" w14:textId="54B08355" w:rsidR="000677BA" w:rsidRPr="0002452E" w:rsidRDefault="000677BA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12AB482C" w14:textId="4FFC6FDD" w:rsidR="000677BA" w:rsidRPr="0002452E" w:rsidRDefault="000677BA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225C4DC0" w14:textId="3432B8A6" w:rsidR="000677BA" w:rsidRPr="0002452E" w:rsidRDefault="000677BA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2AAD80D7" w14:textId="77777777" w:rsidR="004779E3" w:rsidRDefault="004779E3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3E6B0824" w14:textId="77777777" w:rsidR="00816EF5" w:rsidRDefault="00816EF5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178531C4" w14:textId="77777777" w:rsidR="00CB7E21" w:rsidRDefault="00CB7E21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14B65E0F" w14:textId="77777777" w:rsidR="00CB7E21" w:rsidRDefault="00CB7E21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47114E63" w14:textId="77777777" w:rsidR="00CB7E21" w:rsidRDefault="00CB7E21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245A9E07" w14:textId="77777777" w:rsidR="00816EF5" w:rsidRDefault="00816EF5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51E1AB3D" w14:textId="77777777" w:rsidR="00816EF5" w:rsidRDefault="00816EF5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4F1B69D6" w14:textId="77777777" w:rsidR="00816EF5" w:rsidRPr="0002452E" w:rsidRDefault="00816EF5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3442A32C" w14:textId="7B7AAA52" w:rsidR="000677BA" w:rsidRPr="0002452E" w:rsidRDefault="000677BA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2BE4F5BD" w14:textId="09B42782" w:rsidR="000677BA" w:rsidRPr="0002452E" w:rsidRDefault="000677BA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779F2BFC" w14:textId="77777777" w:rsidR="000677BA" w:rsidRPr="0002452E" w:rsidRDefault="000677BA" w:rsidP="000677BA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78F8B059" w14:textId="77777777" w:rsidR="000677BA" w:rsidRPr="004779E3" w:rsidRDefault="000677BA" w:rsidP="000677BA">
      <w:pPr>
        <w:spacing w:after="0"/>
        <w:jc w:val="right"/>
        <w:rPr>
          <w:rFonts w:ascii="Source Sans Pro" w:hAnsi="Source Sans Pro"/>
        </w:rPr>
      </w:pPr>
      <w:proofErr w:type="spellStart"/>
      <w:r w:rsidRPr="004779E3">
        <w:rPr>
          <w:rFonts w:ascii="Source Sans Pro" w:hAnsi="Source Sans Pro"/>
        </w:rPr>
        <w:t>Întocmit</w:t>
      </w:r>
      <w:proofErr w:type="spellEnd"/>
      <w:r w:rsidRPr="004779E3">
        <w:rPr>
          <w:rFonts w:ascii="Source Sans Pro" w:hAnsi="Source Sans Pro"/>
        </w:rPr>
        <w:t>,</w:t>
      </w:r>
    </w:p>
    <w:p w14:paraId="7792342D" w14:textId="77777777" w:rsidR="000677BA" w:rsidRPr="004779E3" w:rsidRDefault="000677BA" w:rsidP="000677BA">
      <w:pPr>
        <w:spacing w:after="0"/>
        <w:jc w:val="right"/>
        <w:rPr>
          <w:rFonts w:ascii="Source Sans Pro" w:hAnsi="Source Sans Pro"/>
          <w:b/>
        </w:rPr>
      </w:pPr>
      <w:proofErr w:type="spellStart"/>
      <w:r w:rsidRPr="004779E3">
        <w:rPr>
          <w:rFonts w:ascii="Source Sans Pro" w:hAnsi="Source Sans Pro"/>
        </w:rPr>
        <w:t>ing</w:t>
      </w:r>
      <w:proofErr w:type="spellEnd"/>
      <w:r w:rsidRPr="004779E3">
        <w:rPr>
          <w:rFonts w:ascii="Source Sans Pro" w:hAnsi="Source Sans Pro"/>
        </w:rPr>
        <w:t xml:space="preserve">. </w:t>
      </w:r>
      <w:r w:rsidRPr="004779E3">
        <w:rPr>
          <w:rFonts w:ascii="Source Sans Pro" w:hAnsi="Source Sans Pro"/>
          <w:b/>
        </w:rPr>
        <w:t>Emanuel Gabor</w:t>
      </w:r>
    </w:p>
    <w:p w14:paraId="37D05160" w14:textId="1BDBF48D" w:rsidR="00566883" w:rsidRPr="004779E3" w:rsidRDefault="00566883" w:rsidP="000677BA">
      <w:pPr>
        <w:rPr>
          <w:rFonts w:ascii="Source Sans Pro" w:hAnsi="Source Sans Pro"/>
        </w:rPr>
      </w:pPr>
    </w:p>
    <w:sectPr w:rsidR="00566883" w:rsidRPr="004779E3" w:rsidSect="003D7480">
      <w:headerReference w:type="default" r:id="rId18"/>
      <w:footerReference w:type="default" r:id="rId1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233A" w14:textId="77777777" w:rsidR="009A04BE" w:rsidRDefault="009A04BE" w:rsidP="00D005F0">
      <w:pPr>
        <w:spacing w:after="0" w:line="240" w:lineRule="auto"/>
      </w:pPr>
      <w:r>
        <w:separator/>
      </w:r>
    </w:p>
  </w:endnote>
  <w:endnote w:type="continuationSeparator" w:id="0">
    <w:p w14:paraId="252C5960" w14:textId="77777777" w:rsidR="009A04BE" w:rsidRDefault="009A04BE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2D192" w14:textId="77777777" w:rsidR="00566F17" w:rsidRDefault="00566F17" w:rsidP="00566F17">
    <w:pPr>
      <w:pStyle w:val="Footer"/>
      <w:jc w:val="right"/>
    </w:pPr>
  </w:p>
  <w:sdt>
    <w:sdtPr>
      <w:id w:val="-1006742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E905B" w14:textId="04F597FA" w:rsidR="00566F17" w:rsidRPr="00A2515D" w:rsidRDefault="00566F17" w:rsidP="00566F17">
        <w:pPr>
          <w:pStyle w:val="Footer"/>
          <w:tabs>
            <w:tab w:val="right" w:pos="9000"/>
          </w:tabs>
          <w:jc w:val="center"/>
          <w:rPr>
            <w:rFonts w:ascii="Arial" w:hAnsi="Arial" w:cs="Arial"/>
            <w:i/>
            <w:sz w:val="16"/>
            <w:szCs w:val="16"/>
            <w:lang w:val="it-IT"/>
          </w:rPr>
        </w:pPr>
        <w:r w:rsidRPr="00A20323">
          <w:rPr>
            <w:rFonts w:ascii="Arial" w:hAnsi="Arial" w:cs="Arial"/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9868BAE" wp14:editId="39A98C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-67945</wp:posOffset>
                  </wp:positionV>
                  <wp:extent cx="5715000" cy="0"/>
                  <wp:effectExtent l="9525" t="8255" r="9525" b="10795"/>
                  <wp:wrapNone/>
                  <wp:docPr id="530246705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715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C652986" id="Straight Connector 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5.35pt" to="450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JA93NDbAAAACAEAAA8AAAAAAAAAAAAAAAAACQQAAGRycy9kb3ducmV2Lnht&#10;bFBLBQYAAAAABAAEAPMAAAARBQAAAAA=&#10;"/>
              </w:pict>
            </mc:Fallback>
          </mc:AlternateContent>
        </w:r>
        <w:r>
          <w:rPr>
            <w:rFonts w:ascii="Arial" w:hAnsi="Arial" w:cs="Arial"/>
            <w:i/>
            <w:sz w:val="16"/>
            <w:szCs w:val="16"/>
            <w:lang w:val="ro-RO"/>
          </w:rPr>
          <w:t>BREVIAR DE CALCUL– INSTALA</w:t>
        </w:r>
        <w:r w:rsidRPr="00A2515D">
          <w:rPr>
            <w:rFonts w:ascii="Arial" w:hAnsi="Arial" w:cs="Arial"/>
            <w:i/>
            <w:sz w:val="16"/>
            <w:szCs w:val="16"/>
            <w:lang w:val="it-IT"/>
          </w:rPr>
          <w:t xml:space="preserve">ȚII </w:t>
        </w:r>
        <w:r>
          <w:rPr>
            <w:rFonts w:ascii="Arial" w:hAnsi="Arial" w:cs="Arial"/>
            <w:i/>
            <w:sz w:val="16"/>
            <w:szCs w:val="16"/>
            <w:lang w:val="it-IT"/>
          </w:rPr>
          <w:t>DETECȚIE ȘI SEMNALIZARE INCENDIU</w:t>
        </w:r>
      </w:p>
      <w:p w14:paraId="5D949D04" w14:textId="77777777" w:rsidR="00566F17" w:rsidRPr="00632765" w:rsidRDefault="00566F17" w:rsidP="00566F17">
        <w:pPr>
          <w:pStyle w:val="Footer"/>
          <w:tabs>
            <w:tab w:val="right" w:pos="9000"/>
          </w:tabs>
          <w:rPr>
            <w:rFonts w:ascii="Arial" w:hAnsi="Arial" w:cs="Arial"/>
            <w:sz w:val="16"/>
            <w:lang w:val="ro-RO"/>
          </w:rPr>
        </w:pPr>
        <w:r w:rsidRPr="00AD35F8">
          <w:rPr>
            <w:rFonts w:ascii="Arial" w:hAnsi="Arial" w:cs="Arial"/>
            <w:i/>
            <w:sz w:val="16"/>
            <w:lang w:val="ro-RO"/>
          </w:rPr>
          <w:tab/>
        </w:r>
        <w:r w:rsidRPr="00AD35F8">
          <w:rPr>
            <w:rFonts w:ascii="Arial" w:hAnsi="Arial" w:cs="Arial"/>
            <w:i/>
            <w:sz w:val="16"/>
            <w:lang w:val="ro-RO"/>
          </w:rPr>
          <w:tab/>
          <w:t xml:space="preserve">Pagina  </w:t>
        </w:r>
        <w:r w:rsidRPr="00AD35F8">
          <w:rPr>
            <w:rStyle w:val="PageNumber"/>
            <w:rFonts w:cs="Arial"/>
            <w:i/>
            <w:sz w:val="16"/>
          </w:rPr>
          <w:fldChar w:fldCharType="begin"/>
        </w:r>
        <w:r w:rsidRPr="00A2515D">
          <w:rPr>
            <w:rStyle w:val="PageNumber"/>
            <w:rFonts w:cs="Arial"/>
            <w:i/>
            <w:sz w:val="16"/>
            <w:lang w:val="it-IT"/>
          </w:rPr>
          <w:instrText xml:space="preserve"> PAGE </w:instrText>
        </w:r>
        <w:r w:rsidRPr="00AD35F8">
          <w:rPr>
            <w:rStyle w:val="PageNumber"/>
            <w:rFonts w:cs="Arial"/>
            <w:i/>
            <w:sz w:val="16"/>
          </w:rPr>
          <w:fldChar w:fldCharType="separate"/>
        </w:r>
        <w:r w:rsidRPr="00566F17">
          <w:rPr>
            <w:rStyle w:val="PageNumber"/>
            <w:rFonts w:cs="Arial"/>
            <w:i/>
            <w:sz w:val="16"/>
            <w:lang w:val="it-IT"/>
          </w:rPr>
          <w:t>1</w:t>
        </w:r>
        <w:r w:rsidRPr="00AD35F8">
          <w:rPr>
            <w:rStyle w:val="PageNumber"/>
            <w:rFonts w:cs="Arial"/>
            <w:i/>
            <w:sz w:val="16"/>
          </w:rPr>
          <w:fldChar w:fldCharType="end"/>
        </w:r>
        <w:r w:rsidRPr="00A2515D">
          <w:rPr>
            <w:rStyle w:val="PageNumber"/>
            <w:rFonts w:cs="Arial"/>
            <w:i/>
            <w:sz w:val="16"/>
            <w:lang w:val="it-IT"/>
          </w:rPr>
          <w:t>/</w:t>
        </w:r>
        <w:r w:rsidRPr="00AD35F8">
          <w:rPr>
            <w:rStyle w:val="PageNumber"/>
            <w:rFonts w:cs="Arial"/>
            <w:i/>
            <w:sz w:val="16"/>
          </w:rPr>
          <w:fldChar w:fldCharType="begin"/>
        </w:r>
        <w:r w:rsidRPr="00A2515D">
          <w:rPr>
            <w:rStyle w:val="PageNumber"/>
            <w:rFonts w:cs="Arial"/>
            <w:i/>
            <w:sz w:val="16"/>
            <w:lang w:val="it-IT"/>
          </w:rPr>
          <w:instrText xml:space="preserve"> NUMPAGES </w:instrText>
        </w:r>
        <w:r w:rsidRPr="00AD35F8">
          <w:rPr>
            <w:rStyle w:val="PageNumber"/>
            <w:rFonts w:cs="Arial"/>
            <w:i/>
            <w:sz w:val="16"/>
          </w:rPr>
          <w:fldChar w:fldCharType="separate"/>
        </w:r>
        <w:r w:rsidRPr="00566F17">
          <w:rPr>
            <w:rStyle w:val="PageNumber"/>
            <w:rFonts w:cs="Arial"/>
            <w:i/>
            <w:sz w:val="16"/>
            <w:lang w:val="it-IT"/>
          </w:rPr>
          <w:t>11</w:t>
        </w:r>
        <w:r w:rsidRPr="00AD35F8">
          <w:rPr>
            <w:rStyle w:val="PageNumber"/>
            <w:rFonts w:cs="Arial"/>
            <w:i/>
            <w:sz w:val="16"/>
          </w:rPr>
          <w:fldChar w:fldCharType="end"/>
        </w:r>
      </w:p>
      <w:p w14:paraId="295897DE" w14:textId="77777777" w:rsidR="00566F17" w:rsidRDefault="00000000" w:rsidP="00566F17">
        <w:pPr>
          <w:pStyle w:val="Footer"/>
          <w:jc w:val="right"/>
        </w:pPr>
      </w:p>
    </w:sdtContent>
  </w:sdt>
  <w:p w14:paraId="46C6EB53" w14:textId="77777777" w:rsidR="00566F17" w:rsidRDefault="00566F17" w:rsidP="00566F17">
    <w:pPr>
      <w:pStyle w:val="Footer"/>
    </w:pPr>
  </w:p>
  <w:p w14:paraId="0DF1D7C1" w14:textId="318B2F16" w:rsidR="00EA5771" w:rsidRDefault="00EA5771" w:rsidP="00566F17">
    <w:pPr>
      <w:pStyle w:val="Footer"/>
      <w:tabs>
        <w:tab w:val="clear" w:pos="4680"/>
        <w:tab w:val="clear" w:pos="9360"/>
        <w:tab w:val="left" w:pos="192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F3159" w14:textId="77777777" w:rsidR="009A04BE" w:rsidRDefault="009A04BE" w:rsidP="00D005F0">
      <w:pPr>
        <w:spacing w:after="0" w:line="240" w:lineRule="auto"/>
      </w:pPr>
      <w:r>
        <w:separator/>
      </w:r>
    </w:p>
  </w:footnote>
  <w:footnote w:type="continuationSeparator" w:id="0">
    <w:p w14:paraId="3E922C35" w14:textId="77777777" w:rsidR="009A04BE" w:rsidRDefault="009A04BE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2E44" w14:textId="77777777" w:rsidR="00700DCE" w:rsidRPr="0006160C" w:rsidRDefault="00700DCE" w:rsidP="00700DCE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9005CAD" wp14:editId="6DF01DEE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4A6D9981" w14:textId="77777777" w:rsidR="00700DCE" w:rsidRPr="0006160C" w:rsidRDefault="00700DCE" w:rsidP="00700DCE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69A6C98B" w14:textId="77777777" w:rsidR="00700DCE" w:rsidRDefault="00700DCE" w:rsidP="00700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5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D179FD"/>
    <w:multiLevelType w:val="hybridMultilevel"/>
    <w:tmpl w:val="F08825B8"/>
    <w:lvl w:ilvl="0" w:tplc="AACCBE9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9653D"/>
    <w:multiLevelType w:val="hybridMultilevel"/>
    <w:tmpl w:val="A15CE09E"/>
    <w:lvl w:ilvl="0" w:tplc="48927750">
      <w:start w:val="1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C94B5A"/>
    <w:multiLevelType w:val="hybridMultilevel"/>
    <w:tmpl w:val="03843C54"/>
    <w:lvl w:ilvl="0" w:tplc="0E88B2E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45DED"/>
    <w:multiLevelType w:val="hybridMultilevel"/>
    <w:tmpl w:val="2A8EEEF2"/>
    <w:lvl w:ilvl="0" w:tplc="EEFCF212">
      <w:start w:val="19"/>
      <w:numFmt w:val="bullet"/>
      <w:lvlText w:val="-"/>
      <w:lvlJc w:val="left"/>
      <w:pPr>
        <w:ind w:left="11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477F0"/>
    <w:multiLevelType w:val="hybridMultilevel"/>
    <w:tmpl w:val="F9106E9A"/>
    <w:lvl w:ilvl="0" w:tplc="FE64FE4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771C1"/>
    <w:multiLevelType w:val="hybridMultilevel"/>
    <w:tmpl w:val="91B691CE"/>
    <w:lvl w:ilvl="0" w:tplc="0E88B2E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083022"/>
    <w:multiLevelType w:val="multilevel"/>
    <w:tmpl w:val="6C8003A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5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032E8"/>
    <w:multiLevelType w:val="hybridMultilevel"/>
    <w:tmpl w:val="6EC26A9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44A24"/>
    <w:multiLevelType w:val="hybridMultilevel"/>
    <w:tmpl w:val="467A1024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636FC3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Times New Roman" w:hint="default"/>
      </w:rPr>
    </w:lvl>
    <w:lvl w:ilvl="2" w:tplc="DDE2D6CC">
      <w:numFmt w:val="bullet"/>
      <w:lvlText w:val="-"/>
      <w:lvlJc w:val="left"/>
      <w:pPr>
        <w:tabs>
          <w:tab w:val="num" w:pos="2264"/>
        </w:tabs>
        <w:ind w:left="2264" w:hanging="54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816CB"/>
    <w:multiLevelType w:val="hybridMultilevel"/>
    <w:tmpl w:val="4EF2FE0C"/>
    <w:lvl w:ilvl="0" w:tplc="EEFCF2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208D6"/>
    <w:multiLevelType w:val="hybridMultilevel"/>
    <w:tmpl w:val="7FE6279C"/>
    <w:lvl w:ilvl="0" w:tplc="CCF8EC36">
      <w:start w:val="1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6659A"/>
    <w:multiLevelType w:val="hybridMultilevel"/>
    <w:tmpl w:val="22CA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B3C4A"/>
    <w:multiLevelType w:val="multilevel"/>
    <w:tmpl w:val="FFDAEA2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27"/>
  </w:num>
  <w:num w:numId="2" w16cid:durableId="818231436">
    <w:abstractNumId w:val="31"/>
  </w:num>
  <w:num w:numId="3" w16cid:durableId="146091473">
    <w:abstractNumId w:val="34"/>
  </w:num>
  <w:num w:numId="4" w16cid:durableId="1582249074">
    <w:abstractNumId w:val="7"/>
  </w:num>
  <w:num w:numId="5" w16cid:durableId="1700082938">
    <w:abstractNumId w:val="15"/>
  </w:num>
  <w:num w:numId="6" w16cid:durableId="2147163777">
    <w:abstractNumId w:val="32"/>
  </w:num>
  <w:num w:numId="7" w16cid:durableId="198711028">
    <w:abstractNumId w:val="39"/>
  </w:num>
  <w:num w:numId="8" w16cid:durableId="2063362159">
    <w:abstractNumId w:val="45"/>
  </w:num>
  <w:num w:numId="9" w16cid:durableId="1346205966">
    <w:abstractNumId w:val="9"/>
  </w:num>
  <w:num w:numId="10" w16cid:durableId="929436529">
    <w:abstractNumId w:val="22"/>
  </w:num>
  <w:num w:numId="11" w16cid:durableId="987444363">
    <w:abstractNumId w:val="19"/>
  </w:num>
  <w:num w:numId="12" w16cid:durableId="503204673">
    <w:abstractNumId w:val="21"/>
  </w:num>
  <w:num w:numId="13" w16cid:durableId="1737968636">
    <w:abstractNumId w:val="46"/>
  </w:num>
  <w:num w:numId="14" w16cid:durableId="915434609">
    <w:abstractNumId w:val="38"/>
  </w:num>
  <w:num w:numId="15" w16cid:durableId="1063988550">
    <w:abstractNumId w:val="41"/>
  </w:num>
  <w:num w:numId="16" w16cid:durableId="2054690836">
    <w:abstractNumId w:val="43"/>
  </w:num>
  <w:num w:numId="17" w16cid:durableId="1675377877">
    <w:abstractNumId w:val="20"/>
  </w:num>
  <w:num w:numId="18" w16cid:durableId="1966963631">
    <w:abstractNumId w:val="14"/>
  </w:num>
  <w:num w:numId="19" w16cid:durableId="48043649">
    <w:abstractNumId w:val="44"/>
  </w:num>
  <w:num w:numId="20" w16cid:durableId="605387512">
    <w:abstractNumId w:val="37"/>
  </w:num>
  <w:num w:numId="21" w16cid:durableId="1131170223">
    <w:abstractNumId w:val="42"/>
  </w:num>
  <w:num w:numId="22" w16cid:durableId="1489858323">
    <w:abstractNumId w:val="18"/>
  </w:num>
  <w:num w:numId="23" w16cid:durableId="110827584">
    <w:abstractNumId w:val="17"/>
  </w:num>
  <w:num w:numId="24" w16cid:durableId="572206521">
    <w:abstractNumId w:val="12"/>
  </w:num>
  <w:num w:numId="25" w16cid:durableId="1305426401">
    <w:abstractNumId w:val="28"/>
  </w:num>
  <w:num w:numId="26" w16cid:durableId="894701972">
    <w:abstractNumId w:val="25"/>
  </w:num>
  <w:num w:numId="27" w16cid:durableId="1203440212">
    <w:abstractNumId w:val="11"/>
  </w:num>
  <w:num w:numId="28" w16cid:durableId="1173836980">
    <w:abstractNumId w:val="30"/>
  </w:num>
  <w:num w:numId="29" w16cid:durableId="755244644">
    <w:abstractNumId w:val="16"/>
  </w:num>
  <w:num w:numId="30" w16cid:durableId="1512838603">
    <w:abstractNumId w:val="0"/>
  </w:num>
  <w:num w:numId="31" w16cid:durableId="793207363">
    <w:abstractNumId w:val="2"/>
  </w:num>
  <w:num w:numId="32" w16cid:durableId="137068453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7562020">
    <w:abstractNumId w:val="10"/>
  </w:num>
  <w:num w:numId="34" w16cid:durableId="1487162250">
    <w:abstractNumId w:val="33"/>
  </w:num>
  <w:num w:numId="35" w16cid:durableId="287862108">
    <w:abstractNumId w:val="29"/>
  </w:num>
  <w:num w:numId="36" w16cid:durableId="1695156558">
    <w:abstractNumId w:val="13"/>
  </w:num>
  <w:num w:numId="37" w16cid:durableId="1106080011">
    <w:abstractNumId w:val="1"/>
  </w:num>
  <w:num w:numId="38" w16cid:durableId="1894346174">
    <w:abstractNumId w:val="3"/>
  </w:num>
  <w:num w:numId="39" w16cid:durableId="1391533958">
    <w:abstractNumId w:val="4"/>
  </w:num>
  <w:num w:numId="40" w16cid:durableId="1544974990">
    <w:abstractNumId w:val="26"/>
  </w:num>
  <w:num w:numId="41" w16cid:durableId="1796943176">
    <w:abstractNumId w:val="36"/>
  </w:num>
  <w:num w:numId="42" w16cid:durableId="1214273888">
    <w:abstractNumId w:val="23"/>
  </w:num>
  <w:num w:numId="43" w16cid:durableId="2042122627">
    <w:abstractNumId w:val="6"/>
  </w:num>
  <w:num w:numId="44" w16cid:durableId="2124840146">
    <w:abstractNumId w:val="35"/>
  </w:num>
  <w:num w:numId="45" w16cid:durableId="1051078329">
    <w:abstractNumId w:val="8"/>
  </w:num>
  <w:num w:numId="46" w16cid:durableId="1692954956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2452E"/>
    <w:rsid w:val="0004370B"/>
    <w:rsid w:val="00047286"/>
    <w:rsid w:val="000572B5"/>
    <w:rsid w:val="000677BA"/>
    <w:rsid w:val="00070286"/>
    <w:rsid w:val="000D2C68"/>
    <w:rsid w:val="00137827"/>
    <w:rsid w:val="001550E7"/>
    <w:rsid w:val="00174DE7"/>
    <w:rsid w:val="00191969"/>
    <w:rsid w:val="001C5147"/>
    <w:rsid w:val="001D2146"/>
    <w:rsid w:val="00207311"/>
    <w:rsid w:val="002D778F"/>
    <w:rsid w:val="003009BC"/>
    <w:rsid w:val="00302B2E"/>
    <w:rsid w:val="003C465A"/>
    <w:rsid w:val="003D7480"/>
    <w:rsid w:val="00403C8D"/>
    <w:rsid w:val="0046392E"/>
    <w:rsid w:val="004779E3"/>
    <w:rsid w:val="00517E4B"/>
    <w:rsid w:val="00566883"/>
    <w:rsid w:val="00566F17"/>
    <w:rsid w:val="00595531"/>
    <w:rsid w:val="005A3F3C"/>
    <w:rsid w:val="005B700F"/>
    <w:rsid w:val="005D17F9"/>
    <w:rsid w:val="00601721"/>
    <w:rsid w:val="00614E94"/>
    <w:rsid w:val="0062181C"/>
    <w:rsid w:val="00644509"/>
    <w:rsid w:val="00656DEE"/>
    <w:rsid w:val="006A7440"/>
    <w:rsid w:val="006B7E0C"/>
    <w:rsid w:val="006D11F0"/>
    <w:rsid w:val="00700DCE"/>
    <w:rsid w:val="0074123D"/>
    <w:rsid w:val="007465C6"/>
    <w:rsid w:val="0074760E"/>
    <w:rsid w:val="00754F42"/>
    <w:rsid w:val="007670A0"/>
    <w:rsid w:val="007729AC"/>
    <w:rsid w:val="00780785"/>
    <w:rsid w:val="0078613E"/>
    <w:rsid w:val="007875A8"/>
    <w:rsid w:val="007943CC"/>
    <w:rsid w:val="007952A4"/>
    <w:rsid w:val="007B6CCC"/>
    <w:rsid w:val="00816EF5"/>
    <w:rsid w:val="008528DC"/>
    <w:rsid w:val="008F19D5"/>
    <w:rsid w:val="00912079"/>
    <w:rsid w:val="00931B71"/>
    <w:rsid w:val="0095772C"/>
    <w:rsid w:val="009719EF"/>
    <w:rsid w:val="0097365E"/>
    <w:rsid w:val="009A04BE"/>
    <w:rsid w:val="009B170A"/>
    <w:rsid w:val="009D547E"/>
    <w:rsid w:val="009F3185"/>
    <w:rsid w:val="00A278CB"/>
    <w:rsid w:val="00B0272D"/>
    <w:rsid w:val="00B032D2"/>
    <w:rsid w:val="00B2290E"/>
    <w:rsid w:val="00B34C5B"/>
    <w:rsid w:val="00B75894"/>
    <w:rsid w:val="00B85CC6"/>
    <w:rsid w:val="00B95361"/>
    <w:rsid w:val="00BB0AB0"/>
    <w:rsid w:val="00BB3289"/>
    <w:rsid w:val="00BD5E47"/>
    <w:rsid w:val="00BE6A45"/>
    <w:rsid w:val="00C47549"/>
    <w:rsid w:val="00C5780E"/>
    <w:rsid w:val="00C83C2E"/>
    <w:rsid w:val="00C862DD"/>
    <w:rsid w:val="00CB7E21"/>
    <w:rsid w:val="00D005F0"/>
    <w:rsid w:val="00D3001C"/>
    <w:rsid w:val="00D4190B"/>
    <w:rsid w:val="00D6105A"/>
    <w:rsid w:val="00D95336"/>
    <w:rsid w:val="00DB3660"/>
    <w:rsid w:val="00EA5771"/>
    <w:rsid w:val="00ED4B57"/>
    <w:rsid w:val="00ED7EC7"/>
    <w:rsid w:val="00EF4812"/>
    <w:rsid w:val="00F26073"/>
    <w:rsid w:val="00F84A0B"/>
    <w:rsid w:val="00FA4CD2"/>
    <w:rsid w:val="00FC0802"/>
    <w:rsid w:val="00FE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3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F0"/>
  </w:style>
  <w:style w:type="paragraph" w:styleId="Footer">
    <w:name w:val="footer"/>
    <w:basedOn w:val="Normal"/>
    <w:link w:val="Foot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953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3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361"/>
  </w:style>
  <w:style w:type="character" w:styleId="Hyperlink">
    <w:name w:val="Hyperlink"/>
    <w:uiPriority w:val="99"/>
    <w:unhideWhenUsed/>
    <w:rsid w:val="00B95361"/>
    <w:rPr>
      <w:color w:val="0000FF"/>
      <w:u w:val="single"/>
    </w:rPr>
  </w:style>
  <w:style w:type="character" w:styleId="Emphasis">
    <w:name w:val="Emphasis"/>
    <w:qFormat/>
    <w:rsid w:val="00B95361"/>
    <w:rPr>
      <w:i/>
      <w:iCs w:val="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5361"/>
    <w:pPr>
      <w:tabs>
        <w:tab w:val="left" w:pos="480"/>
        <w:tab w:val="right" w:leader="dot" w:pos="9597"/>
      </w:tabs>
      <w:suppressAutoHyphens/>
      <w:autoSpaceDE w:val="0"/>
      <w:spacing w:after="0" w:line="240" w:lineRule="auto"/>
    </w:pPr>
    <w:rPr>
      <w:rFonts w:ascii="Arial" w:eastAsia="Times New Roman" w:hAnsi="Arial" w:cs="Times New Roman"/>
      <w:noProof/>
      <w:sz w:val="24"/>
      <w:szCs w:val="24"/>
      <w:lang w:val="ro-RO" w:eastAsia="ar-SA"/>
    </w:rPr>
  </w:style>
  <w:style w:type="paragraph" w:styleId="NoSpacing">
    <w:name w:val="No Spacing"/>
    <w:uiPriority w:val="1"/>
    <w:qFormat/>
    <w:rsid w:val="00B95361"/>
    <w:pPr>
      <w:spacing w:after="0" w:line="240" w:lineRule="auto"/>
    </w:pPr>
    <w:rPr>
      <w:rFonts w:ascii="Arial Narrow" w:eastAsia="Calibri" w:hAnsi="Arial Narrow" w:cs="Times New Roman"/>
      <w:sz w:val="24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7943CC"/>
    <w:rPr>
      <w:color w:val="605E5C"/>
      <w:shd w:val="clear" w:color="auto" w:fill="E1DFDD"/>
    </w:rPr>
  </w:style>
  <w:style w:type="character" w:styleId="PageNumber">
    <w:name w:val="page number"/>
    <w:basedOn w:val="DefaultParagraphFont"/>
    <w:rsid w:val="00566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44</cp:revision>
  <dcterms:created xsi:type="dcterms:W3CDTF">2022-06-06T08:55:00Z</dcterms:created>
  <dcterms:modified xsi:type="dcterms:W3CDTF">2023-06-02T12:04:00Z</dcterms:modified>
</cp:coreProperties>
</file>